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40A22ECF"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2B4654">
        <w:rPr>
          <w:rFonts w:ascii="Times New Roman" w:eastAsia="Calibri" w:hAnsi="Times New Roman" w:cs="Times New Roman"/>
          <w:color w:val="000000" w:themeColor="text1"/>
          <w:sz w:val="20"/>
          <w:szCs w:val="22"/>
        </w:rPr>
        <w:t>4</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7F3085DE"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0277A1">
        <w:rPr>
          <w:rFonts w:ascii="Times New Roman" w:hAnsi="Times New Roman" w:cs="Times New Roman"/>
          <w:b/>
          <w:bCs/>
          <w:sz w:val="24"/>
          <w:szCs w:val="24"/>
          <w:lang w:eastAsia="en-US"/>
        </w:rPr>
        <w:t>HIBRIDIN</w:t>
      </w:r>
      <w:r w:rsidR="00DC64B6">
        <w:rPr>
          <w:rFonts w:ascii="Times New Roman" w:hAnsi="Times New Roman" w:cs="Times New Roman"/>
          <w:b/>
          <w:bCs/>
          <w:sz w:val="24"/>
          <w:szCs w:val="24"/>
          <w:lang w:eastAsia="en-US"/>
        </w:rPr>
        <w:t>IŲ</w:t>
      </w:r>
      <w:bookmarkStart w:id="4" w:name="_GoBack"/>
      <w:bookmarkEnd w:id="4"/>
      <w:r w:rsidR="000277A1">
        <w:rPr>
          <w:rFonts w:ascii="Times New Roman" w:hAnsi="Times New Roman" w:cs="Times New Roman"/>
          <w:b/>
          <w:bCs/>
          <w:sz w:val="24"/>
          <w:szCs w:val="24"/>
          <w:lang w:eastAsia="en-US"/>
        </w:rPr>
        <w:t xml:space="preserve"> STUDIJŲ ĮRANGOS</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5" w:name="_Toc329443224"/>
      <w:r w:rsidRPr="004C392F">
        <w:rPr>
          <w:rFonts w:ascii="Times New Roman" w:hAnsi="Times New Roman" w:cs="Times New Roman"/>
          <w:b/>
          <w:bCs/>
          <w:sz w:val="24"/>
          <w:szCs w:val="22"/>
        </w:rPr>
        <w:t>INFORMACIJA APIE TIEKĖJĄ</w:t>
      </w:r>
      <w:bookmarkEnd w:id="5"/>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6" w:name="_Toc329443227"/>
      <w:r w:rsidRPr="004C392F">
        <w:rPr>
          <w:rFonts w:ascii="Times New Roman" w:hAnsi="Times New Roman" w:cs="Times New Roman"/>
          <w:b/>
          <w:bCs/>
          <w:sz w:val="24"/>
          <w:szCs w:val="22"/>
        </w:rPr>
        <w:t>INFORMACIJA APIE ŪKIO SUBJEKTUS</w:t>
      </w:r>
      <w:bookmarkEnd w:id="6"/>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8445EE2"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53FCB17F" w14:textId="20323E6A" w:rsidR="006C00E3" w:rsidRDefault="006C00E3" w:rsidP="004C392F">
      <w:pPr>
        <w:pStyle w:val="Sraopastraipa"/>
        <w:tabs>
          <w:tab w:val="left" w:pos="426"/>
        </w:tabs>
        <w:spacing w:after="0" w:line="240" w:lineRule="auto"/>
        <w:ind w:left="0"/>
        <w:rPr>
          <w:rFonts w:ascii="Times New Roman" w:hAnsi="Times New Roman" w:cs="Times New Roman"/>
          <w:b/>
          <w:bCs/>
          <w:sz w:val="24"/>
          <w:szCs w:val="22"/>
        </w:rPr>
      </w:pPr>
    </w:p>
    <w:p w14:paraId="429123DA" w14:textId="77777777" w:rsidR="006C00E3" w:rsidRDefault="006C00E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4C392F"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3BE08CD0" w14:textId="3AE82A01" w:rsidR="006C00E3" w:rsidRPr="006C00E3" w:rsidRDefault="006C00E3" w:rsidP="006C00E3">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20"/>
        <w:gridCol w:w="992"/>
        <w:gridCol w:w="851"/>
        <w:gridCol w:w="1134"/>
        <w:gridCol w:w="1544"/>
        <w:gridCol w:w="14"/>
      </w:tblGrid>
      <w:tr w:rsidR="00EC73D4" w:rsidRPr="004C392F" w14:paraId="6758250B" w14:textId="1271DD54" w:rsidTr="00EC73D4">
        <w:tc>
          <w:tcPr>
            <w:tcW w:w="567" w:type="dxa"/>
            <w:shd w:val="clear" w:color="auto" w:fill="C6D9F1"/>
            <w:vAlign w:val="center"/>
          </w:tcPr>
          <w:p w14:paraId="1BF2DC9A"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4820" w:type="dxa"/>
            <w:shd w:val="clear" w:color="auto" w:fill="C6D9F1"/>
            <w:vAlign w:val="center"/>
          </w:tcPr>
          <w:p w14:paraId="4F05AE8D"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107845C8" w14:textId="34F4BEDA"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851" w:type="dxa"/>
            <w:shd w:val="clear" w:color="auto" w:fill="C6D9F1"/>
            <w:vAlign w:val="center"/>
          </w:tcPr>
          <w:p w14:paraId="452E3F8F" w14:textId="0B96BBFC"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134" w:type="dxa"/>
            <w:shd w:val="clear" w:color="auto" w:fill="C6D9F1"/>
            <w:vAlign w:val="center"/>
          </w:tcPr>
          <w:p w14:paraId="32D76339" w14:textId="02B06C0F"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EC73D4" w:rsidRPr="004C392F" w:rsidRDefault="00EC73D4"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558" w:type="dxa"/>
            <w:gridSpan w:val="2"/>
            <w:shd w:val="clear" w:color="auto" w:fill="C6D9F1"/>
            <w:vAlign w:val="center"/>
          </w:tcPr>
          <w:p w14:paraId="3544AC51" w14:textId="51BC36B4"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sidRPr="00EC73D4">
              <w:rPr>
                <w:rFonts w:ascii="Times New Roman" w:eastAsia="Times New Roman" w:hAnsi="Times New Roman" w:cs="Times New Roman"/>
                <w:b/>
                <w:sz w:val="20"/>
                <w:szCs w:val="22"/>
                <w:lang w:eastAsia="en-US"/>
              </w:rPr>
              <w:t xml:space="preserve">Kaina, EUR </w:t>
            </w:r>
            <w:r>
              <w:rPr>
                <w:rFonts w:ascii="Times New Roman" w:eastAsia="Times New Roman" w:hAnsi="Times New Roman" w:cs="Times New Roman"/>
                <w:b/>
                <w:sz w:val="20"/>
                <w:szCs w:val="22"/>
                <w:lang w:eastAsia="en-US"/>
              </w:rPr>
              <w:t>be PVM (</w:t>
            </w:r>
            <w:r w:rsidRPr="00EC73D4">
              <w:rPr>
                <w:rFonts w:ascii="Times New Roman" w:eastAsia="Times New Roman" w:hAnsi="Times New Roman" w:cs="Times New Roman"/>
                <w:b/>
                <w:i/>
                <w:sz w:val="20"/>
                <w:szCs w:val="22"/>
                <w:lang w:eastAsia="en-US"/>
              </w:rPr>
              <w:t>4x5</w:t>
            </w:r>
            <w:r>
              <w:rPr>
                <w:rFonts w:ascii="Times New Roman" w:eastAsia="Times New Roman" w:hAnsi="Times New Roman" w:cs="Times New Roman"/>
                <w:b/>
                <w:sz w:val="20"/>
                <w:szCs w:val="22"/>
                <w:lang w:eastAsia="en-US"/>
              </w:rPr>
              <w:t>)</w:t>
            </w:r>
          </w:p>
        </w:tc>
      </w:tr>
      <w:tr w:rsidR="00EC73D4" w:rsidRPr="004C392F" w14:paraId="1D10F2C7" w14:textId="2693803C" w:rsidTr="00EC73D4">
        <w:tc>
          <w:tcPr>
            <w:tcW w:w="567" w:type="dxa"/>
            <w:shd w:val="clear" w:color="auto" w:fill="auto"/>
            <w:vAlign w:val="center"/>
          </w:tcPr>
          <w:p w14:paraId="3B9202E5"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4820" w:type="dxa"/>
            <w:shd w:val="clear" w:color="auto" w:fill="auto"/>
            <w:vAlign w:val="center"/>
          </w:tcPr>
          <w:p w14:paraId="6B85D43F"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992" w:type="dxa"/>
            <w:shd w:val="clear" w:color="auto" w:fill="auto"/>
            <w:vAlign w:val="center"/>
          </w:tcPr>
          <w:p w14:paraId="2767A0CC" w14:textId="22B44658"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851" w:type="dxa"/>
            <w:vAlign w:val="center"/>
          </w:tcPr>
          <w:p w14:paraId="049F48B1" w14:textId="30B65996"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134" w:type="dxa"/>
            <w:shd w:val="clear" w:color="auto" w:fill="auto"/>
            <w:vAlign w:val="center"/>
          </w:tcPr>
          <w:p w14:paraId="3C9AE35B" w14:textId="792E6BBB"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1558" w:type="dxa"/>
            <w:gridSpan w:val="2"/>
          </w:tcPr>
          <w:p w14:paraId="03AB4B5A" w14:textId="65EB2299" w:rsidR="00EC73D4"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EC73D4" w:rsidRPr="004C392F" w14:paraId="5AAD076D" w14:textId="5D766F18" w:rsidTr="000277A1">
        <w:trPr>
          <w:trHeight w:val="280"/>
        </w:trPr>
        <w:tc>
          <w:tcPr>
            <w:tcW w:w="567" w:type="dxa"/>
            <w:vAlign w:val="center"/>
          </w:tcPr>
          <w:p w14:paraId="2E3E722B" w14:textId="77777777" w:rsidR="00EC73D4" w:rsidRPr="006B1913" w:rsidRDefault="00EC73D4" w:rsidP="001F60F8">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4820" w:type="dxa"/>
            <w:shd w:val="clear" w:color="auto" w:fill="auto"/>
            <w:vAlign w:val="center"/>
          </w:tcPr>
          <w:p w14:paraId="2CAEA61A" w14:textId="741FBE1B" w:rsidR="00EC73D4" w:rsidRPr="00CE70E7" w:rsidRDefault="000277A1" w:rsidP="00C722A5">
            <w:pPr>
              <w:spacing w:after="0" w:line="240" w:lineRule="auto"/>
              <w:contextualSpacing/>
              <w:rPr>
                <w:rFonts w:ascii="Times New Roman" w:eastAsia="Times New Roman" w:hAnsi="Times New Roman" w:cs="Times New Roman"/>
                <w:sz w:val="24"/>
                <w:szCs w:val="24"/>
                <w:lang w:eastAsia="en-US"/>
              </w:rPr>
            </w:pPr>
            <w:r>
              <w:rPr>
                <w:rFonts w:ascii="Times New Roman" w:eastAsia="Arial" w:hAnsi="Times New Roman" w:cs="Times New Roman"/>
                <w:sz w:val="20"/>
                <w:szCs w:val="24"/>
              </w:rPr>
              <w:t>Monitorius</w:t>
            </w:r>
            <w:r w:rsidR="00EC73D4" w:rsidRPr="00514883">
              <w:rPr>
                <w:rFonts w:ascii="Times New Roman" w:eastAsia="Arial" w:hAnsi="Times New Roman" w:cs="Times New Roman"/>
                <w:color w:val="000000" w:themeColor="text1"/>
                <w:sz w:val="20"/>
                <w:szCs w:val="24"/>
              </w:rPr>
              <w:t xml:space="preserve"> </w:t>
            </w:r>
            <w:r w:rsidR="00EC73D4" w:rsidRPr="00514883">
              <w:rPr>
                <w:rFonts w:ascii="Times New Roman" w:eastAsia="Arial" w:hAnsi="Times New Roman" w:cs="Times New Roman"/>
                <w:color w:val="FF0000"/>
                <w:sz w:val="20"/>
                <w:szCs w:val="24"/>
              </w:rPr>
              <w:t>(gamintojas, modelis</w:t>
            </w:r>
            <w:r w:rsidR="00EC73D4">
              <w:rPr>
                <w:rFonts w:ascii="Times New Roman" w:eastAsia="Arial" w:hAnsi="Times New Roman" w:cs="Times New Roman"/>
                <w:color w:val="FF0000"/>
                <w:sz w:val="20"/>
                <w:szCs w:val="24"/>
              </w:rPr>
              <w:t xml:space="preserve"> [nurodo tiekėjas]</w:t>
            </w:r>
            <w:r w:rsidR="00EC73D4" w:rsidRPr="00514883">
              <w:rPr>
                <w:rFonts w:ascii="Times New Roman" w:eastAsia="Arial" w:hAnsi="Times New Roman" w:cs="Times New Roman"/>
                <w:color w:val="FF0000"/>
                <w:sz w:val="20"/>
                <w:szCs w:val="24"/>
              </w:rPr>
              <w:t>)</w:t>
            </w:r>
          </w:p>
        </w:tc>
        <w:tc>
          <w:tcPr>
            <w:tcW w:w="992" w:type="dxa"/>
            <w:vAlign w:val="center"/>
          </w:tcPr>
          <w:p w14:paraId="49A058F0" w14:textId="3910B30D" w:rsidR="00EC73D4" w:rsidRPr="006B1913"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w:t>
            </w:r>
            <w:r w:rsidR="00EC73D4">
              <w:rPr>
                <w:rFonts w:ascii="Times New Roman" w:eastAsia="Times New Roman" w:hAnsi="Times New Roman" w:cs="Times New Roman"/>
                <w:sz w:val="20"/>
                <w:szCs w:val="22"/>
                <w:lang w:eastAsia="en-US"/>
              </w:rPr>
              <w:t>nt</w:t>
            </w:r>
            <w:r>
              <w:rPr>
                <w:rFonts w:ascii="Times New Roman" w:eastAsia="Times New Roman" w:hAnsi="Times New Roman" w:cs="Times New Roman"/>
                <w:sz w:val="20"/>
                <w:szCs w:val="22"/>
                <w:lang w:eastAsia="en-US"/>
              </w:rPr>
              <w:t>.</w:t>
            </w:r>
          </w:p>
        </w:tc>
        <w:tc>
          <w:tcPr>
            <w:tcW w:w="851" w:type="dxa"/>
            <w:vAlign w:val="center"/>
          </w:tcPr>
          <w:p w14:paraId="39F5B98A" w14:textId="00CCFF35"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r w:rsidRPr="001F60F8">
              <w:rPr>
                <w:rFonts w:ascii="Times New Roman" w:eastAsia="Times New Roman" w:hAnsi="Times New Roman" w:cs="Times New Roman"/>
                <w:sz w:val="20"/>
                <w:szCs w:val="22"/>
                <w:lang w:eastAsia="en-US"/>
              </w:rPr>
              <w:t>3</w:t>
            </w:r>
          </w:p>
        </w:tc>
        <w:tc>
          <w:tcPr>
            <w:tcW w:w="1134" w:type="dxa"/>
            <w:vAlign w:val="center"/>
          </w:tcPr>
          <w:p w14:paraId="10EC7765" w14:textId="6DB4538A"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c>
          <w:tcPr>
            <w:tcW w:w="1558" w:type="dxa"/>
            <w:gridSpan w:val="2"/>
          </w:tcPr>
          <w:p w14:paraId="2390DCCA" w14:textId="77777777"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r>
      <w:tr w:rsidR="0075035D" w:rsidRPr="004C392F" w14:paraId="4C998DFF" w14:textId="77777777" w:rsidTr="000277A1">
        <w:trPr>
          <w:trHeight w:val="280"/>
        </w:trPr>
        <w:tc>
          <w:tcPr>
            <w:tcW w:w="567" w:type="dxa"/>
            <w:vAlign w:val="center"/>
          </w:tcPr>
          <w:p w14:paraId="006267E3" w14:textId="50C5ACBA" w:rsidR="0075035D" w:rsidRPr="006B1913" w:rsidRDefault="0075035D"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 xml:space="preserve">2. </w:t>
            </w:r>
          </w:p>
        </w:tc>
        <w:tc>
          <w:tcPr>
            <w:tcW w:w="4820" w:type="dxa"/>
            <w:shd w:val="clear" w:color="auto" w:fill="auto"/>
            <w:vAlign w:val="center"/>
          </w:tcPr>
          <w:p w14:paraId="5A3826FC" w14:textId="19DA9CDE" w:rsidR="0075035D" w:rsidRDefault="000277A1" w:rsidP="00C722A5">
            <w:pPr>
              <w:spacing w:after="0" w:line="240" w:lineRule="auto"/>
              <w:contextualSpacing/>
              <w:rPr>
                <w:rFonts w:ascii="Times New Roman" w:eastAsia="Arial" w:hAnsi="Times New Roman" w:cs="Times New Roman"/>
                <w:sz w:val="20"/>
                <w:szCs w:val="24"/>
              </w:rPr>
            </w:pPr>
            <w:r>
              <w:rPr>
                <w:rFonts w:ascii="Times New Roman" w:eastAsia="Arial" w:hAnsi="Times New Roman" w:cs="Times New Roman"/>
                <w:sz w:val="20"/>
                <w:szCs w:val="24"/>
              </w:rPr>
              <w:t>Vaizdo kamera</w:t>
            </w:r>
            <w:r w:rsidR="0075035D" w:rsidRPr="0075035D">
              <w:rPr>
                <w:rFonts w:ascii="Times New Roman" w:eastAsia="Arial" w:hAnsi="Times New Roman" w:cs="Times New Roman"/>
                <w:sz w:val="20"/>
                <w:szCs w:val="24"/>
              </w:rPr>
              <w:t xml:space="preserve"> </w:t>
            </w:r>
            <w:r w:rsidR="0075035D" w:rsidRPr="00514883">
              <w:rPr>
                <w:rFonts w:ascii="Times New Roman" w:eastAsia="Arial" w:hAnsi="Times New Roman" w:cs="Times New Roman"/>
                <w:color w:val="FF0000"/>
                <w:sz w:val="20"/>
                <w:szCs w:val="24"/>
              </w:rPr>
              <w:t>(gamintojas, modelis</w:t>
            </w:r>
            <w:r w:rsidR="0075035D">
              <w:rPr>
                <w:rFonts w:ascii="Times New Roman" w:eastAsia="Arial" w:hAnsi="Times New Roman" w:cs="Times New Roman"/>
                <w:color w:val="FF0000"/>
                <w:sz w:val="20"/>
                <w:szCs w:val="24"/>
              </w:rPr>
              <w:t xml:space="preserve"> [nurodo tiekėjas]</w:t>
            </w:r>
            <w:r w:rsidR="0075035D" w:rsidRPr="00514883">
              <w:rPr>
                <w:rFonts w:ascii="Times New Roman" w:eastAsia="Arial" w:hAnsi="Times New Roman" w:cs="Times New Roman"/>
                <w:color w:val="FF0000"/>
                <w:sz w:val="20"/>
                <w:szCs w:val="24"/>
              </w:rPr>
              <w:t>)</w:t>
            </w:r>
            <w:r w:rsidR="0075035D">
              <w:rPr>
                <w:rFonts w:ascii="Times New Roman" w:eastAsia="Arial" w:hAnsi="Times New Roman" w:cs="Times New Roman"/>
                <w:color w:val="FF0000"/>
                <w:sz w:val="20"/>
                <w:szCs w:val="24"/>
              </w:rPr>
              <w:t xml:space="preserve"> </w:t>
            </w:r>
          </w:p>
        </w:tc>
        <w:tc>
          <w:tcPr>
            <w:tcW w:w="992" w:type="dxa"/>
            <w:vAlign w:val="center"/>
          </w:tcPr>
          <w:p w14:paraId="373C823E" w14:textId="69A12812" w:rsidR="0075035D"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851" w:type="dxa"/>
            <w:vAlign w:val="center"/>
          </w:tcPr>
          <w:p w14:paraId="275D4D95" w14:textId="02FDE35E" w:rsidR="0075035D" w:rsidRPr="001F60F8" w:rsidRDefault="000277A1"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134" w:type="dxa"/>
            <w:vAlign w:val="center"/>
          </w:tcPr>
          <w:p w14:paraId="4176046D" w14:textId="77777777" w:rsidR="0075035D" w:rsidRPr="004C392F" w:rsidRDefault="0075035D" w:rsidP="001F60F8">
            <w:pPr>
              <w:spacing w:after="0" w:line="240" w:lineRule="auto"/>
              <w:jc w:val="center"/>
              <w:rPr>
                <w:rFonts w:ascii="Times New Roman" w:eastAsia="Times New Roman" w:hAnsi="Times New Roman" w:cs="Times New Roman"/>
                <w:sz w:val="22"/>
                <w:szCs w:val="22"/>
                <w:lang w:eastAsia="en-US"/>
              </w:rPr>
            </w:pPr>
          </w:p>
        </w:tc>
        <w:tc>
          <w:tcPr>
            <w:tcW w:w="1558" w:type="dxa"/>
            <w:gridSpan w:val="2"/>
          </w:tcPr>
          <w:p w14:paraId="6794A562" w14:textId="77777777" w:rsidR="0075035D" w:rsidRPr="004C392F" w:rsidRDefault="0075035D" w:rsidP="001F60F8">
            <w:pPr>
              <w:spacing w:after="0" w:line="240" w:lineRule="auto"/>
              <w:jc w:val="center"/>
              <w:rPr>
                <w:rFonts w:ascii="Times New Roman" w:eastAsia="Times New Roman" w:hAnsi="Times New Roman" w:cs="Times New Roman"/>
                <w:sz w:val="22"/>
                <w:szCs w:val="22"/>
                <w:lang w:eastAsia="en-US"/>
              </w:rPr>
            </w:pPr>
          </w:p>
        </w:tc>
      </w:tr>
      <w:tr w:rsidR="000277A1" w:rsidRPr="004C392F" w14:paraId="3892FB26" w14:textId="77777777" w:rsidTr="000277A1">
        <w:trPr>
          <w:trHeight w:val="280"/>
        </w:trPr>
        <w:tc>
          <w:tcPr>
            <w:tcW w:w="567" w:type="dxa"/>
            <w:vAlign w:val="center"/>
          </w:tcPr>
          <w:p w14:paraId="41DE78E0" w14:textId="6220C14E" w:rsidR="000277A1" w:rsidRDefault="000277A1"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4820" w:type="dxa"/>
            <w:shd w:val="clear" w:color="auto" w:fill="auto"/>
            <w:vAlign w:val="center"/>
          </w:tcPr>
          <w:p w14:paraId="0ED01174" w14:textId="45D54189" w:rsidR="000277A1" w:rsidRDefault="00397090" w:rsidP="00C722A5">
            <w:pPr>
              <w:spacing w:after="0" w:line="240" w:lineRule="auto"/>
              <w:contextualSpacing/>
              <w:rPr>
                <w:rFonts w:ascii="Times New Roman" w:eastAsia="Arial" w:hAnsi="Times New Roman" w:cs="Times New Roman"/>
                <w:sz w:val="20"/>
                <w:szCs w:val="24"/>
              </w:rPr>
            </w:pPr>
            <w:r>
              <w:rPr>
                <w:rFonts w:ascii="Times New Roman" w:eastAsia="Arial" w:hAnsi="Times New Roman" w:cs="Times New Roman"/>
                <w:sz w:val="20"/>
                <w:szCs w:val="24"/>
              </w:rPr>
              <w:t>Skaitmeninis g</w:t>
            </w:r>
            <w:r w:rsidR="000277A1">
              <w:rPr>
                <w:rFonts w:ascii="Times New Roman" w:eastAsia="Arial" w:hAnsi="Times New Roman" w:cs="Times New Roman"/>
                <w:sz w:val="20"/>
                <w:szCs w:val="24"/>
              </w:rPr>
              <w:t xml:space="preserve">arso procesorius </w:t>
            </w:r>
            <w:r w:rsidR="00C722A5" w:rsidRPr="00514883">
              <w:rPr>
                <w:rFonts w:ascii="Times New Roman" w:eastAsia="Arial" w:hAnsi="Times New Roman" w:cs="Times New Roman"/>
                <w:color w:val="FF0000"/>
                <w:sz w:val="20"/>
                <w:szCs w:val="24"/>
              </w:rPr>
              <w:t>(gamintojas, modelis</w:t>
            </w:r>
            <w:r w:rsidR="00C722A5">
              <w:rPr>
                <w:rFonts w:ascii="Times New Roman" w:eastAsia="Arial" w:hAnsi="Times New Roman" w:cs="Times New Roman"/>
                <w:color w:val="FF0000"/>
                <w:sz w:val="20"/>
                <w:szCs w:val="24"/>
              </w:rPr>
              <w:t xml:space="preserve"> [nurodo tiekėjas]</w:t>
            </w:r>
            <w:r w:rsidR="00C722A5" w:rsidRPr="00514883">
              <w:rPr>
                <w:rFonts w:ascii="Times New Roman" w:eastAsia="Arial" w:hAnsi="Times New Roman" w:cs="Times New Roman"/>
                <w:color w:val="FF0000"/>
                <w:sz w:val="20"/>
                <w:szCs w:val="24"/>
              </w:rPr>
              <w:t>)</w:t>
            </w:r>
          </w:p>
        </w:tc>
        <w:tc>
          <w:tcPr>
            <w:tcW w:w="992" w:type="dxa"/>
            <w:vAlign w:val="center"/>
          </w:tcPr>
          <w:p w14:paraId="5F3A4E14" w14:textId="0C91C130" w:rsidR="000277A1"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851" w:type="dxa"/>
            <w:vAlign w:val="center"/>
          </w:tcPr>
          <w:p w14:paraId="5AD24548" w14:textId="4EAD0489" w:rsidR="000277A1" w:rsidRDefault="000277A1"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134" w:type="dxa"/>
            <w:vAlign w:val="center"/>
          </w:tcPr>
          <w:p w14:paraId="4FB8CA33"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c>
          <w:tcPr>
            <w:tcW w:w="1558" w:type="dxa"/>
            <w:gridSpan w:val="2"/>
          </w:tcPr>
          <w:p w14:paraId="7F31E7B5"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r>
      <w:tr w:rsidR="000277A1" w:rsidRPr="004C392F" w14:paraId="192C8065" w14:textId="77777777" w:rsidTr="000277A1">
        <w:trPr>
          <w:trHeight w:val="280"/>
        </w:trPr>
        <w:tc>
          <w:tcPr>
            <w:tcW w:w="567" w:type="dxa"/>
            <w:vAlign w:val="center"/>
          </w:tcPr>
          <w:p w14:paraId="63DD3B5F" w14:textId="3686A8B9" w:rsidR="000277A1" w:rsidRDefault="000277A1"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4.</w:t>
            </w:r>
          </w:p>
        </w:tc>
        <w:tc>
          <w:tcPr>
            <w:tcW w:w="4820" w:type="dxa"/>
            <w:shd w:val="clear" w:color="auto" w:fill="auto"/>
            <w:vAlign w:val="center"/>
          </w:tcPr>
          <w:p w14:paraId="393B9FBA" w14:textId="13DB24AA" w:rsidR="000277A1" w:rsidRDefault="000277A1" w:rsidP="00C722A5">
            <w:pPr>
              <w:spacing w:after="0" w:line="240" w:lineRule="auto"/>
              <w:contextualSpacing/>
              <w:rPr>
                <w:rFonts w:ascii="Times New Roman" w:eastAsia="Arial" w:hAnsi="Times New Roman" w:cs="Times New Roman"/>
                <w:sz w:val="20"/>
                <w:szCs w:val="24"/>
              </w:rPr>
            </w:pPr>
            <w:r>
              <w:rPr>
                <w:rFonts w:ascii="Times New Roman" w:eastAsia="Arial" w:hAnsi="Times New Roman" w:cs="Times New Roman"/>
                <w:sz w:val="20"/>
                <w:szCs w:val="24"/>
              </w:rPr>
              <w:t>Garso sistema</w:t>
            </w:r>
            <w:r w:rsidR="00C722A5">
              <w:rPr>
                <w:rFonts w:ascii="Times New Roman" w:eastAsia="Arial" w:hAnsi="Times New Roman" w:cs="Times New Roman"/>
                <w:sz w:val="20"/>
                <w:szCs w:val="24"/>
              </w:rPr>
              <w:t xml:space="preserve"> </w:t>
            </w:r>
            <w:r w:rsidR="00C722A5" w:rsidRPr="00514883">
              <w:rPr>
                <w:rFonts w:ascii="Times New Roman" w:eastAsia="Arial" w:hAnsi="Times New Roman" w:cs="Times New Roman"/>
                <w:color w:val="FF0000"/>
                <w:sz w:val="20"/>
                <w:szCs w:val="24"/>
              </w:rPr>
              <w:t>(gamintojas, modelis</w:t>
            </w:r>
            <w:r w:rsidR="00C722A5">
              <w:rPr>
                <w:rFonts w:ascii="Times New Roman" w:eastAsia="Arial" w:hAnsi="Times New Roman" w:cs="Times New Roman"/>
                <w:color w:val="FF0000"/>
                <w:sz w:val="20"/>
                <w:szCs w:val="24"/>
              </w:rPr>
              <w:t xml:space="preserve"> [nurodo tiekėjas]</w:t>
            </w:r>
            <w:r w:rsidR="00C722A5" w:rsidRPr="00514883">
              <w:rPr>
                <w:rFonts w:ascii="Times New Roman" w:eastAsia="Arial" w:hAnsi="Times New Roman" w:cs="Times New Roman"/>
                <w:color w:val="FF0000"/>
                <w:sz w:val="20"/>
                <w:szCs w:val="24"/>
              </w:rPr>
              <w:t>)</w:t>
            </w:r>
          </w:p>
        </w:tc>
        <w:tc>
          <w:tcPr>
            <w:tcW w:w="992" w:type="dxa"/>
            <w:vAlign w:val="center"/>
          </w:tcPr>
          <w:p w14:paraId="3F6B71D8" w14:textId="77E032AD" w:rsidR="000277A1"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851" w:type="dxa"/>
            <w:vAlign w:val="center"/>
          </w:tcPr>
          <w:p w14:paraId="17FB4C0E" w14:textId="6F050F68" w:rsidR="000277A1" w:rsidRDefault="000277A1"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134" w:type="dxa"/>
            <w:vAlign w:val="center"/>
          </w:tcPr>
          <w:p w14:paraId="1EA16DBC"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c>
          <w:tcPr>
            <w:tcW w:w="1558" w:type="dxa"/>
            <w:gridSpan w:val="2"/>
          </w:tcPr>
          <w:p w14:paraId="31FB8510"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r>
      <w:tr w:rsidR="000277A1" w:rsidRPr="004C392F" w14:paraId="3B2B8B55" w14:textId="77777777" w:rsidTr="000277A1">
        <w:trPr>
          <w:trHeight w:val="280"/>
        </w:trPr>
        <w:tc>
          <w:tcPr>
            <w:tcW w:w="567" w:type="dxa"/>
            <w:vAlign w:val="center"/>
          </w:tcPr>
          <w:p w14:paraId="7E343160" w14:textId="0E64B295" w:rsidR="000277A1" w:rsidRDefault="000277A1"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5.</w:t>
            </w:r>
          </w:p>
        </w:tc>
        <w:tc>
          <w:tcPr>
            <w:tcW w:w="4820" w:type="dxa"/>
            <w:shd w:val="clear" w:color="auto" w:fill="auto"/>
            <w:vAlign w:val="center"/>
          </w:tcPr>
          <w:p w14:paraId="3357194D" w14:textId="591A4979" w:rsidR="000277A1" w:rsidRDefault="000277A1" w:rsidP="00C722A5">
            <w:pPr>
              <w:spacing w:after="0" w:line="240" w:lineRule="auto"/>
              <w:contextualSpacing/>
              <w:rPr>
                <w:rFonts w:ascii="Times New Roman" w:eastAsia="Arial" w:hAnsi="Times New Roman" w:cs="Times New Roman"/>
                <w:sz w:val="20"/>
                <w:szCs w:val="24"/>
              </w:rPr>
            </w:pPr>
            <w:r>
              <w:rPr>
                <w:rFonts w:ascii="Times New Roman" w:eastAsia="Arial" w:hAnsi="Times New Roman" w:cs="Times New Roman"/>
                <w:sz w:val="20"/>
                <w:szCs w:val="24"/>
              </w:rPr>
              <w:t>Mikrofonas</w:t>
            </w:r>
            <w:r w:rsidR="00C722A5">
              <w:rPr>
                <w:rFonts w:ascii="Times New Roman" w:eastAsia="Arial" w:hAnsi="Times New Roman" w:cs="Times New Roman"/>
                <w:sz w:val="20"/>
                <w:szCs w:val="24"/>
              </w:rPr>
              <w:t xml:space="preserve"> </w:t>
            </w:r>
            <w:r w:rsidR="00C722A5" w:rsidRPr="00514883">
              <w:rPr>
                <w:rFonts w:ascii="Times New Roman" w:eastAsia="Arial" w:hAnsi="Times New Roman" w:cs="Times New Roman"/>
                <w:color w:val="FF0000"/>
                <w:sz w:val="20"/>
                <w:szCs w:val="24"/>
              </w:rPr>
              <w:t>(gamintojas, modelis</w:t>
            </w:r>
            <w:r w:rsidR="00C722A5">
              <w:rPr>
                <w:rFonts w:ascii="Times New Roman" w:eastAsia="Arial" w:hAnsi="Times New Roman" w:cs="Times New Roman"/>
                <w:color w:val="FF0000"/>
                <w:sz w:val="20"/>
                <w:szCs w:val="24"/>
              </w:rPr>
              <w:t xml:space="preserve"> [nurodo tiekėjas]</w:t>
            </w:r>
            <w:r w:rsidR="00C722A5" w:rsidRPr="00514883">
              <w:rPr>
                <w:rFonts w:ascii="Times New Roman" w:eastAsia="Arial" w:hAnsi="Times New Roman" w:cs="Times New Roman"/>
                <w:color w:val="FF0000"/>
                <w:sz w:val="20"/>
                <w:szCs w:val="24"/>
              </w:rPr>
              <w:t>)</w:t>
            </w:r>
          </w:p>
        </w:tc>
        <w:tc>
          <w:tcPr>
            <w:tcW w:w="992" w:type="dxa"/>
            <w:vAlign w:val="center"/>
          </w:tcPr>
          <w:p w14:paraId="2F726854" w14:textId="64D1F8B5" w:rsidR="000277A1"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851" w:type="dxa"/>
            <w:vAlign w:val="center"/>
          </w:tcPr>
          <w:p w14:paraId="531931AF" w14:textId="663F2CB7" w:rsidR="000277A1" w:rsidRDefault="000277A1"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134" w:type="dxa"/>
            <w:vAlign w:val="center"/>
          </w:tcPr>
          <w:p w14:paraId="0893F83F"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c>
          <w:tcPr>
            <w:tcW w:w="1558" w:type="dxa"/>
            <w:gridSpan w:val="2"/>
          </w:tcPr>
          <w:p w14:paraId="2FA72B0E"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r>
      <w:tr w:rsidR="000277A1" w:rsidRPr="004C392F" w14:paraId="4E09F5E1" w14:textId="77777777" w:rsidTr="000277A1">
        <w:trPr>
          <w:trHeight w:val="280"/>
        </w:trPr>
        <w:tc>
          <w:tcPr>
            <w:tcW w:w="567" w:type="dxa"/>
            <w:vAlign w:val="center"/>
          </w:tcPr>
          <w:p w14:paraId="7BB50D09" w14:textId="52D82050" w:rsidR="000277A1" w:rsidRDefault="000277A1"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6.</w:t>
            </w:r>
          </w:p>
        </w:tc>
        <w:tc>
          <w:tcPr>
            <w:tcW w:w="4820" w:type="dxa"/>
            <w:shd w:val="clear" w:color="auto" w:fill="auto"/>
            <w:vAlign w:val="center"/>
          </w:tcPr>
          <w:p w14:paraId="6BC207D4" w14:textId="54F2383F" w:rsidR="000277A1" w:rsidRDefault="00397090" w:rsidP="00C722A5">
            <w:pPr>
              <w:spacing w:after="0" w:line="240" w:lineRule="auto"/>
              <w:contextualSpacing/>
              <w:rPr>
                <w:rFonts w:ascii="Times New Roman" w:eastAsia="Arial" w:hAnsi="Times New Roman" w:cs="Times New Roman"/>
                <w:sz w:val="20"/>
                <w:szCs w:val="24"/>
              </w:rPr>
            </w:pPr>
            <w:r>
              <w:rPr>
                <w:rFonts w:ascii="Times New Roman" w:eastAsia="Arial" w:hAnsi="Times New Roman" w:cs="Times New Roman"/>
                <w:sz w:val="20"/>
                <w:szCs w:val="24"/>
              </w:rPr>
              <w:t>Garso ir vaizdo sistemos v</w:t>
            </w:r>
            <w:r w:rsidR="000277A1">
              <w:rPr>
                <w:rFonts w:ascii="Times New Roman" w:eastAsia="Arial" w:hAnsi="Times New Roman" w:cs="Times New Roman"/>
                <w:sz w:val="20"/>
                <w:szCs w:val="24"/>
              </w:rPr>
              <w:t>aldymo procesorius</w:t>
            </w:r>
            <w:r w:rsidR="00C722A5">
              <w:rPr>
                <w:rFonts w:ascii="Times New Roman" w:eastAsia="Arial" w:hAnsi="Times New Roman" w:cs="Times New Roman"/>
                <w:sz w:val="20"/>
                <w:szCs w:val="24"/>
              </w:rPr>
              <w:t xml:space="preserve"> </w:t>
            </w:r>
            <w:r w:rsidR="00C722A5" w:rsidRPr="00514883">
              <w:rPr>
                <w:rFonts w:ascii="Times New Roman" w:eastAsia="Arial" w:hAnsi="Times New Roman" w:cs="Times New Roman"/>
                <w:color w:val="FF0000"/>
                <w:sz w:val="20"/>
                <w:szCs w:val="24"/>
              </w:rPr>
              <w:t>(gamintojas, modelis</w:t>
            </w:r>
            <w:r w:rsidR="00C722A5">
              <w:rPr>
                <w:rFonts w:ascii="Times New Roman" w:eastAsia="Arial" w:hAnsi="Times New Roman" w:cs="Times New Roman"/>
                <w:color w:val="FF0000"/>
                <w:sz w:val="20"/>
                <w:szCs w:val="24"/>
              </w:rPr>
              <w:t xml:space="preserve"> [nurodo tiekėjas]</w:t>
            </w:r>
            <w:r w:rsidR="00C722A5" w:rsidRPr="00514883">
              <w:rPr>
                <w:rFonts w:ascii="Times New Roman" w:eastAsia="Arial" w:hAnsi="Times New Roman" w:cs="Times New Roman"/>
                <w:color w:val="FF0000"/>
                <w:sz w:val="20"/>
                <w:szCs w:val="24"/>
              </w:rPr>
              <w:t>)</w:t>
            </w:r>
          </w:p>
        </w:tc>
        <w:tc>
          <w:tcPr>
            <w:tcW w:w="992" w:type="dxa"/>
            <w:vAlign w:val="center"/>
          </w:tcPr>
          <w:p w14:paraId="0DB35012" w14:textId="673C8DDA" w:rsidR="000277A1"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851" w:type="dxa"/>
            <w:vAlign w:val="center"/>
          </w:tcPr>
          <w:p w14:paraId="3313865A" w14:textId="7B7C3650" w:rsidR="000277A1" w:rsidRDefault="000277A1"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134" w:type="dxa"/>
            <w:vAlign w:val="center"/>
          </w:tcPr>
          <w:p w14:paraId="0F15ECEF"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c>
          <w:tcPr>
            <w:tcW w:w="1558" w:type="dxa"/>
            <w:gridSpan w:val="2"/>
          </w:tcPr>
          <w:p w14:paraId="572F562E"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r>
      <w:tr w:rsidR="000277A1" w:rsidRPr="004C392F" w14:paraId="7FF725C9" w14:textId="77777777" w:rsidTr="000277A1">
        <w:trPr>
          <w:trHeight w:val="280"/>
        </w:trPr>
        <w:tc>
          <w:tcPr>
            <w:tcW w:w="567" w:type="dxa"/>
            <w:vAlign w:val="center"/>
          </w:tcPr>
          <w:p w14:paraId="0FDCFCC0" w14:textId="6C491A59" w:rsidR="000277A1" w:rsidRDefault="000277A1"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7.</w:t>
            </w:r>
          </w:p>
        </w:tc>
        <w:tc>
          <w:tcPr>
            <w:tcW w:w="4820" w:type="dxa"/>
            <w:shd w:val="clear" w:color="auto" w:fill="auto"/>
            <w:vAlign w:val="center"/>
          </w:tcPr>
          <w:p w14:paraId="2BD91C61" w14:textId="2D9F3F46" w:rsidR="000277A1" w:rsidRDefault="000277A1" w:rsidP="00C722A5">
            <w:pPr>
              <w:spacing w:after="0" w:line="240" w:lineRule="auto"/>
              <w:contextualSpacing/>
              <w:rPr>
                <w:rFonts w:ascii="Times New Roman" w:eastAsia="Arial" w:hAnsi="Times New Roman" w:cs="Times New Roman"/>
                <w:sz w:val="20"/>
                <w:szCs w:val="24"/>
              </w:rPr>
            </w:pPr>
            <w:r>
              <w:rPr>
                <w:rFonts w:ascii="Times New Roman" w:eastAsia="Arial" w:hAnsi="Times New Roman" w:cs="Times New Roman"/>
                <w:sz w:val="20"/>
                <w:szCs w:val="24"/>
              </w:rPr>
              <w:t>Valdymo panelė</w:t>
            </w:r>
            <w:r w:rsidR="00C722A5">
              <w:rPr>
                <w:rFonts w:ascii="Times New Roman" w:eastAsia="Arial" w:hAnsi="Times New Roman" w:cs="Times New Roman"/>
                <w:sz w:val="20"/>
                <w:szCs w:val="24"/>
              </w:rPr>
              <w:t xml:space="preserve"> </w:t>
            </w:r>
            <w:r w:rsidR="00C722A5" w:rsidRPr="00514883">
              <w:rPr>
                <w:rFonts w:ascii="Times New Roman" w:eastAsia="Arial" w:hAnsi="Times New Roman" w:cs="Times New Roman"/>
                <w:color w:val="FF0000"/>
                <w:sz w:val="20"/>
                <w:szCs w:val="24"/>
              </w:rPr>
              <w:t>(gamintojas, modelis</w:t>
            </w:r>
            <w:r w:rsidR="00C722A5">
              <w:rPr>
                <w:rFonts w:ascii="Times New Roman" w:eastAsia="Arial" w:hAnsi="Times New Roman" w:cs="Times New Roman"/>
                <w:color w:val="FF0000"/>
                <w:sz w:val="20"/>
                <w:szCs w:val="24"/>
              </w:rPr>
              <w:t xml:space="preserve"> [nurodo tiekėjas]</w:t>
            </w:r>
            <w:r w:rsidR="00C722A5" w:rsidRPr="00514883">
              <w:rPr>
                <w:rFonts w:ascii="Times New Roman" w:eastAsia="Arial" w:hAnsi="Times New Roman" w:cs="Times New Roman"/>
                <w:color w:val="FF0000"/>
                <w:sz w:val="20"/>
                <w:szCs w:val="24"/>
              </w:rPr>
              <w:t>)</w:t>
            </w:r>
          </w:p>
        </w:tc>
        <w:tc>
          <w:tcPr>
            <w:tcW w:w="992" w:type="dxa"/>
            <w:vAlign w:val="center"/>
          </w:tcPr>
          <w:p w14:paraId="43228BC8" w14:textId="5FCA7BEA" w:rsidR="000277A1"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851" w:type="dxa"/>
            <w:vAlign w:val="center"/>
          </w:tcPr>
          <w:p w14:paraId="1F5949A1" w14:textId="7600A28A" w:rsidR="000277A1" w:rsidRDefault="000277A1"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134" w:type="dxa"/>
            <w:vAlign w:val="center"/>
          </w:tcPr>
          <w:p w14:paraId="3F6A7463"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c>
          <w:tcPr>
            <w:tcW w:w="1558" w:type="dxa"/>
            <w:gridSpan w:val="2"/>
          </w:tcPr>
          <w:p w14:paraId="71FFDE11"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r>
      <w:tr w:rsidR="000277A1" w:rsidRPr="004C392F" w14:paraId="72EAA850" w14:textId="77777777" w:rsidTr="000277A1">
        <w:trPr>
          <w:trHeight w:val="280"/>
        </w:trPr>
        <w:tc>
          <w:tcPr>
            <w:tcW w:w="567" w:type="dxa"/>
            <w:vAlign w:val="center"/>
          </w:tcPr>
          <w:p w14:paraId="4A59D0B0" w14:textId="7521FFEF" w:rsidR="000277A1" w:rsidRDefault="000277A1"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8.</w:t>
            </w:r>
          </w:p>
        </w:tc>
        <w:tc>
          <w:tcPr>
            <w:tcW w:w="4820" w:type="dxa"/>
            <w:shd w:val="clear" w:color="auto" w:fill="auto"/>
            <w:vAlign w:val="center"/>
          </w:tcPr>
          <w:p w14:paraId="72A7BDDC" w14:textId="4B7AB818" w:rsidR="000277A1" w:rsidRDefault="000277A1" w:rsidP="00C722A5">
            <w:pPr>
              <w:spacing w:after="0" w:line="240" w:lineRule="auto"/>
              <w:contextualSpacing/>
              <w:rPr>
                <w:rFonts w:ascii="Times New Roman" w:eastAsia="Arial" w:hAnsi="Times New Roman" w:cs="Times New Roman"/>
                <w:sz w:val="20"/>
                <w:szCs w:val="24"/>
              </w:rPr>
            </w:pPr>
            <w:r>
              <w:rPr>
                <w:rFonts w:ascii="Times New Roman" w:eastAsia="Arial" w:hAnsi="Times New Roman" w:cs="Times New Roman"/>
                <w:sz w:val="20"/>
                <w:szCs w:val="24"/>
              </w:rPr>
              <w:t>Signalų komutatorius</w:t>
            </w:r>
            <w:r w:rsidR="00C722A5">
              <w:rPr>
                <w:rFonts w:ascii="Times New Roman" w:eastAsia="Arial" w:hAnsi="Times New Roman" w:cs="Times New Roman"/>
                <w:sz w:val="20"/>
                <w:szCs w:val="24"/>
              </w:rPr>
              <w:t xml:space="preserve"> </w:t>
            </w:r>
            <w:r w:rsidR="00C722A5" w:rsidRPr="00514883">
              <w:rPr>
                <w:rFonts w:ascii="Times New Roman" w:eastAsia="Arial" w:hAnsi="Times New Roman" w:cs="Times New Roman"/>
                <w:color w:val="FF0000"/>
                <w:sz w:val="20"/>
                <w:szCs w:val="24"/>
              </w:rPr>
              <w:t>(gamintojas, modelis</w:t>
            </w:r>
            <w:r w:rsidR="00C722A5">
              <w:rPr>
                <w:rFonts w:ascii="Times New Roman" w:eastAsia="Arial" w:hAnsi="Times New Roman" w:cs="Times New Roman"/>
                <w:color w:val="FF0000"/>
                <w:sz w:val="20"/>
                <w:szCs w:val="24"/>
              </w:rPr>
              <w:t xml:space="preserve"> [nurodo tiekėjas]</w:t>
            </w:r>
            <w:r w:rsidR="00C722A5" w:rsidRPr="00514883">
              <w:rPr>
                <w:rFonts w:ascii="Times New Roman" w:eastAsia="Arial" w:hAnsi="Times New Roman" w:cs="Times New Roman"/>
                <w:color w:val="FF0000"/>
                <w:sz w:val="20"/>
                <w:szCs w:val="24"/>
              </w:rPr>
              <w:t>)</w:t>
            </w:r>
          </w:p>
        </w:tc>
        <w:tc>
          <w:tcPr>
            <w:tcW w:w="992" w:type="dxa"/>
            <w:vAlign w:val="center"/>
          </w:tcPr>
          <w:p w14:paraId="282B9D88" w14:textId="3896F9F9" w:rsidR="000277A1"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851" w:type="dxa"/>
            <w:vAlign w:val="center"/>
          </w:tcPr>
          <w:p w14:paraId="2C472095" w14:textId="435F3BF4" w:rsidR="000277A1" w:rsidRDefault="006C00E3"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134" w:type="dxa"/>
            <w:vAlign w:val="center"/>
          </w:tcPr>
          <w:p w14:paraId="3FB9B41E"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c>
          <w:tcPr>
            <w:tcW w:w="1558" w:type="dxa"/>
            <w:gridSpan w:val="2"/>
          </w:tcPr>
          <w:p w14:paraId="523FC162" w14:textId="77777777" w:rsidR="000277A1" w:rsidRPr="004C392F" w:rsidRDefault="000277A1" w:rsidP="001F60F8">
            <w:pPr>
              <w:spacing w:after="0" w:line="240" w:lineRule="auto"/>
              <w:jc w:val="center"/>
              <w:rPr>
                <w:rFonts w:ascii="Times New Roman" w:eastAsia="Times New Roman" w:hAnsi="Times New Roman" w:cs="Times New Roman"/>
                <w:sz w:val="22"/>
                <w:szCs w:val="22"/>
                <w:lang w:eastAsia="en-US"/>
              </w:rPr>
            </w:pPr>
          </w:p>
        </w:tc>
      </w:tr>
      <w:tr w:rsidR="006C00E3" w:rsidRPr="004C392F" w14:paraId="0398F096" w14:textId="77777777" w:rsidTr="000277A1">
        <w:trPr>
          <w:trHeight w:val="280"/>
        </w:trPr>
        <w:tc>
          <w:tcPr>
            <w:tcW w:w="567" w:type="dxa"/>
            <w:vAlign w:val="center"/>
          </w:tcPr>
          <w:p w14:paraId="65DB569A" w14:textId="79456349" w:rsidR="006C00E3" w:rsidRDefault="006C00E3"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9.</w:t>
            </w:r>
          </w:p>
        </w:tc>
        <w:tc>
          <w:tcPr>
            <w:tcW w:w="4820" w:type="dxa"/>
            <w:shd w:val="clear" w:color="auto" w:fill="auto"/>
            <w:vAlign w:val="center"/>
          </w:tcPr>
          <w:p w14:paraId="2A9641D1" w14:textId="080AB445" w:rsidR="006C00E3" w:rsidRDefault="00397090" w:rsidP="00C722A5">
            <w:pPr>
              <w:spacing w:after="0" w:line="240" w:lineRule="auto"/>
              <w:contextualSpacing/>
              <w:rPr>
                <w:rFonts w:ascii="Times New Roman" w:eastAsia="Arial" w:hAnsi="Times New Roman" w:cs="Times New Roman"/>
                <w:sz w:val="20"/>
                <w:szCs w:val="24"/>
              </w:rPr>
            </w:pPr>
            <w:r w:rsidRPr="00397090">
              <w:rPr>
                <w:rFonts w:ascii="Times New Roman" w:eastAsia="Arial" w:hAnsi="Times New Roman" w:cs="Times New Roman"/>
                <w:sz w:val="20"/>
                <w:szCs w:val="24"/>
              </w:rPr>
              <w:t xml:space="preserve">Valdomas L2 </w:t>
            </w:r>
            <w:r>
              <w:rPr>
                <w:rFonts w:ascii="Times New Roman" w:eastAsia="Arial" w:hAnsi="Times New Roman" w:cs="Times New Roman"/>
                <w:sz w:val="20"/>
                <w:szCs w:val="24"/>
              </w:rPr>
              <w:t>t</w:t>
            </w:r>
            <w:r w:rsidR="006C00E3">
              <w:rPr>
                <w:rFonts w:ascii="Times New Roman" w:eastAsia="Arial" w:hAnsi="Times New Roman" w:cs="Times New Roman"/>
                <w:sz w:val="20"/>
                <w:szCs w:val="24"/>
              </w:rPr>
              <w:t>inklo komutatorius</w:t>
            </w:r>
            <w:r w:rsidR="00C722A5">
              <w:rPr>
                <w:rFonts w:ascii="Times New Roman" w:eastAsia="Arial" w:hAnsi="Times New Roman" w:cs="Times New Roman"/>
                <w:sz w:val="20"/>
                <w:szCs w:val="24"/>
              </w:rPr>
              <w:t xml:space="preserve"> </w:t>
            </w:r>
            <w:r w:rsidR="00C722A5" w:rsidRPr="00514883">
              <w:rPr>
                <w:rFonts w:ascii="Times New Roman" w:eastAsia="Arial" w:hAnsi="Times New Roman" w:cs="Times New Roman"/>
                <w:color w:val="FF0000"/>
                <w:sz w:val="20"/>
                <w:szCs w:val="24"/>
              </w:rPr>
              <w:t>(gamintojas, modelis</w:t>
            </w:r>
            <w:r w:rsidR="00C722A5">
              <w:rPr>
                <w:rFonts w:ascii="Times New Roman" w:eastAsia="Arial" w:hAnsi="Times New Roman" w:cs="Times New Roman"/>
                <w:color w:val="FF0000"/>
                <w:sz w:val="20"/>
                <w:szCs w:val="24"/>
              </w:rPr>
              <w:t xml:space="preserve"> [nurodo tiekėjas]</w:t>
            </w:r>
            <w:r w:rsidR="00C722A5" w:rsidRPr="00514883">
              <w:rPr>
                <w:rFonts w:ascii="Times New Roman" w:eastAsia="Arial" w:hAnsi="Times New Roman" w:cs="Times New Roman"/>
                <w:color w:val="FF0000"/>
                <w:sz w:val="20"/>
                <w:szCs w:val="24"/>
              </w:rPr>
              <w:t>)</w:t>
            </w:r>
          </w:p>
        </w:tc>
        <w:tc>
          <w:tcPr>
            <w:tcW w:w="992" w:type="dxa"/>
            <w:vAlign w:val="center"/>
          </w:tcPr>
          <w:p w14:paraId="6167A9AB" w14:textId="61504139" w:rsidR="006C00E3" w:rsidRDefault="006C00E3"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851" w:type="dxa"/>
            <w:vAlign w:val="center"/>
          </w:tcPr>
          <w:p w14:paraId="60E4EE8B" w14:textId="5EE322AA" w:rsidR="006C00E3" w:rsidRDefault="006C00E3"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134" w:type="dxa"/>
            <w:vAlign w:val="center"/>
          </w:tcPr>
          <w:p w14:paraId="49A03A24" w14:textId="77777777" w:rsidR="006C00E3" w:rsidRPr="004C392F" w:rsidRDefault="006C00E3" w:rsidP="001F60F8">
            <w:pPr>
              <w:spacing w:after="0" w:line="240" w:lineRule="auto"/>
              <w:jc w:val="center"/>
              <w:rPr>
                <w:rFonts w:ascii="Times New Roman" w:eastAsia="Times New Roman" w:hAnsi="Times New Roman" w:cs="Times New Roman"/>
                <w:sz w:val="22"/>
                <w:szCs w:val="22"/>
                <w:lang w:eastAsia="en-US"/>
              </w:rPr>
            </w:pPr>
          </w:p>
        </w:tc>
        <w:tc>
          <w:tcPr>
            <w:tcW w:w="1558" w:type="dxa"/>
            <w:gridSpan w:val="2"/>
          </w:tcPr>
          <w:p w14:paraId="22E34348" w14:textId="77777777" w:rsidR="006C00E3" w:rsidRPr="004C392F" w:rsidRDefault="006C00E3" w:rsidP="001F60F8">
            <w:pPr>
              <w:spacing w:after="0" w:line="240" w:lineRule="auto"/>
              <w:jc w:val="center"/>
              <w:rPr>
                <w:rFonts w:ascii="Times New Roman" w:eastAsia="Times New Roman" w:hAnsi="Times New Roman" w:cs="Times New Roman"/>
                <w:sz w:val="22"/>
                <w:szCs w:val="22"/>
                <w:lang w:eastAsia="en-US"/>
              </w:rPr>
            </w:pPr>
          </w:p>
        </w:tc>
      </w:tr>
      <w:tr w:rsidR="006C00E3" w:rsidRPr="004C392F" w14:paraId="125777B9" w14:textId="77777777" w:rsidTr="000277A1">
        <w:trPr>
          <w:trHeight w:val="280"/>
        </w:trPr>
        <w:tc>
          <w:tcPr>
            <w:tcW w:w="567" w:type="dxa"/>
            <w:vAlign w:val="center"/>
          </w:tcPr>
          <w:p w14:paraId="7B1A11E6" w14:textId="33B23F76" w:rsidR="006C00E3" w:rsidRDefault="006C00E3"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10.</w:t>
            </w:r>
          </w:p>
        </w:tc>
        <w:tc>
          <w:tcPr>
            <w:tcW w:w="4820" w:type="dxa"/>
            <w:shd w:val="clear" w:color="auto" w:fill="auto"/>
            <w:vAlign w:val="center"/>
          </w:tcPr>
          <w:p w14:paraId="322DA01D" w14:textId="4C043F1F" w:rsidR="006C00E3" w:rsidRDefault="006C00E3" w:rsidP="00C722A5">
            <w:pPr>
              <w:spacing w:after="0" w:line="240" w:lineRule="auto"/>
              <w:contextualSpacing/>
              <w:rPr>
                <w:rFonts w:ascii="Times New Roman" w:eastAsia="Arial" w:hAnsi="Times New Roman" w:cs="Times New Roman"/>
                <w:sz w:val="20"/>
                <w:szCs w:val="24"/>
              </w:rPr>
            </w:pPr>
            <w:r>
              <w:rPr>
                <w:rFonts w:ascii="Times New Roman" w:eastAsia="Arial" w:hAnsi="Times New Roman" w:cs="Times New Roman"/>
                <w:sz w:val="20"/>
                <w:szCs w:val="24"/>
              </w:rPr>
              <w:t>Laidų dėžutė</w:t>
            </w:r>
            <w:r w:rsidR="00C722A5">
              <w:rPr>
                <w:rFonts w:ascii="Times New Roman" w:eastAsia="Arial" w:hAnsi="Times New Roman" w:cs="Times New Roman"/>
                <w:sz w:val="20"/>
                <w:szCs w:val="24"/>
              </w:rPr>
              <w:t xml:space="preserve"> </w:t>
            </w:r>
            <w:r w:rsidR="00C722A5" w:rsidRPr="00514883">
              <w:rPr>
                <w:rFonts w:ascii="Times New Roman" w:eastAsia="Arial" w:hAnsi="Times New Roman" w:cs="Times New Roman"/>
                <w:color w:val="FF0000"/>
                <w:sz w:val="20"/>
                <w:szCs w:val="24"/>
              </w:rPr>
              <w:t>(gamintojas, modelis</w:t>
            </w:r>
            <w:r w:rsidR="00C722A5">
              <w:rPr>
                <w:rFonts w:ascii="Times New Roman" w:eastAsia="Arial" w:hAnsi="Times New Roman" w:cs="Times New Roman"/>
                <w:color w:val="FF0000"/>
                <w:sz w:val="20"/>
                <w:szCs w:val="24"/>
              </w:rPr>
              <w:t xml:space="preserve"> [nurodo tiekėjas]</w:t>
            </w:r>
            <w:r w:rsidR="00C722A5" w:rsidRPr="00514883">
              <w:rPr>
                <w:rFonts w:ascii="Times New Roman" w:eastAsia="Arial" w:hAnsi="Times New Roman" w:cs="Times New Roman"/>
                <w:color w:val="FF0000"/>
                <w:sz w:val="20"/>
                <w:szCs w:val="24"/>
              </w:rPr>
              <w:t>)</w:t>
            </w:r>
          </w:p>
        </w:tc>
        <w:tc>
          <w:tcPr>
            <w:tcW w:w="992" w:type="dxa"/>
            <w:vAlign w:val="center"/>
          </w:tcPr>
          <w:p w14:paraId="1B64403E" w14:textId="1D119661" w:rsidR="006C00E3" w:rsidRDefault="006C00E3"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851" w:type="dxa"/>
            <w:vAlign w:val="center"/>
          </w:tcPr>
          <w:p w14:paraId="70015DD7" w14:textId="46C2DA55" w:rsidR="006C00E3" w:rsidRDefault="006C00E3"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1134" w:type="dxa"/>
            <w:vAlign w:val="center"/>
          </w:tcPr>
          <w:p w14:paraId="7F7A00B4" w14:textId="77777777" w:rsidR="006C00E3" w:rsidRPr="004C392F" w:rsidRDefault="006C00E3" w:rsidP="001F60F8">
            <w:pPr>
              <w:spacing w:after="0" w:line="240" w:lineRule="auto"/>
              <w:jc w:val="center"/>
              <w:rPr>
                <w:rFonts w:ascii="Times New Roman" w:eastAsia="Times New Roman" w:hAnsi="Times New Roman" w:cs="Times New Roman"/>
                <w:sz w:val="22"/>
                <w:szCs w:val="22"/>
                <w:lang w:eastAsia="en-US"/>
              </w:rPr>
            </w:pPr>
          </w:p>
        </w:tc>
        <w:tc>
          <w:tcPr>
            <w:tcW w:w="1558" w:type="dxa"/>
            <w:gridSpan w:val="2"/>
          </w:tcPr>
          <w:p w14:paraId="067A067C" w14:textId="77777777" w:rsidR="006C00E3" w:rsidRPr="004C392F" w:rsidRDefault="006C00E3" w:rsidP="001F60F8">
            <w:pPr>
              <w:spacing w:after="0" w:line="240" w:lineRule="auto"/>
              <w:jc w:val="center"/>
              <w:rPr>
                <w:rFonts w:ascii="Times New Roman" w:eastAsia="Times New Roman" w:hAnsi="Times New Roman" w:cs="Times New Roman"/>
                <w:sz w:val="22"/>
                <w:szCs w:val="22"/>
                <w:lang w:eastAsia="en-US"/>
              </w:rPr>
            </w:pPr>
          </w:p>
        </w:tc>
      </w:tr>
      <w:tr w:rsidR="00EC73D4" w:rsidRPr="004C392F" w14:paraId="3D6642DB" w14:textId="0772E889" w:rsidTr="00EC73D4">
        <w:trPr>
          <w:gridAfter w:val="1"/>
          <w:wAfter w:w="14" w:type="dxa"/>
          <w:trHeight w:val="171"/>
        </w:trPr>
        <w:tc>
          <w:tcPr>
            <w:tcW w:w="8364" w:type="dxa"/>
            <w:gridSpan w:val="5"/>
            <w:vAlign w:val="center"/>
          </w:tcPr>
          <w:p w14:paraId="486744F8"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544" w:type="dxa"/>
          </w:tcPr>
          <w:p w14:paraId="5E4F7741"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3C15EFD5" w14:textId="299EEE41" w:rsidTr="00EC73D4">
        <w:trPr>
          <w:gridAfter w:val="1"/>
          <w:wAfter w:w="14" w:type="dxa"/>
          <w:trHeight w:val="176"/>
        </w:trPr>
        <w:tc>
          <w:tcPr>
            <w:tcW w:w="8364" w:type="dxa"/>
            <w:gridSpan w:val="5"/>
            <w:vAlign w:val="center"/>
          </w:tcPr>
          <w:p w14:paraId="171FA001"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544" w:type="dxa"/>
          </w:tcPr>
          <w:p w14:paraId="5126EDD5"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77B02B2B" w14:textId="5D7EE363" w:rsidTr="00EC73D4">
        <w:trPr>
          <w:gridAfter w:val="1"/>
          <w:wAfter w:w="14" w:type="dxa"/>
          <w:trHeight w:val="208"/>
        </w:trPr>
        <w:tc>
          <w:tcPr>
            <w:tcW w:w="8364" w:type="dxa"/>
            <w:gridSpan w:val="5"/>
            <w:vAlign w:val="center"/>
          </w:tcPr>
          <w:p w14:paraId="309E97FF"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544" w:type="dxa"/>
          </w:tcPr>
          <w:p w14:paraId="67E63317"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lastRenderedPageBreak/>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3D677AEB" w14:textId="45E34CF5" w:rsidR="006C00E3" w:rsidRDefault="006C00E3" w:rsidP="004C7E0B">
      <w:pPr>
        <w:pStyle w:val="Sraopastraipa"/>
        <w:spacing w:after="0" w:line="240" w:lineRule="auto"/>
        <w:ind w:left="0" w:firstLine="567"/>
        <w:rPr>
          <w:rFonts w:ascii="Times New Roman" w:hAnsi="Times New Roman" w:cs="Times New Roman"/>
          <w:sz w:val="24"/>
          <w:szCs w:val="22"/>
        </w:rPr>
      </w:pPr>
    </w:p>
    <w:p w14:paraId="3C0C26B3" w14:textId="6596BAE7" w:rsidR="006C00E3" w:rsidRPr="006C00E3" w:rsidRDefault="006C00E3"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5</w:t>
      </w:r>
      <w:r w:rsidRPr="0013498A">
        <w:rPr>
          <w:rFonts w:ascii="Times New Roman" w:hAnsi="Times New Roman" w:cs="Times New Roman"/>
          <w:b/>
          <w:sz w:val="20"/>
          <w:szCs w:val="22"/>
        </w:rPr>
        <w:t xml:space="preserve">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shd w:val="clear" w:color="auto" w:fill="auto"/>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shd w:val="clear" w:color="auto" w:fill="auto"/>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shd w:val="clear" w:color="auto" w:fill="auto"/>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6B1913">
      <w:footerReference w:type="default" r:id="rId10"/>
      <w:pgSz w:w="12240" w:h="15840"/>
      <w:pgMar w:top="567" w:right="567" w:bottom="567"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5F6DD" w14:textId="77777777" w:rsidR="001C5A4D" w:rsidRDefault="001C5A4D" w:rsidP="00D05666">
      <w:r>
        <w:separator/>
      </w:r>
    </w:p>
  </w:endnote>
  <w:endnote w:type="continuationSeparator" w:id="0">
    <w:p w14:paraId="656E7C0E" w14:textId="77777777" w:rsidR="001C5A4D" w:rsidRDefault="001C5A4D" w:rsidP="00D05666">
      <w:r>
        <w:continuationSeparator/>
      </w:r>
    </w:p>
  </w:endnote>
  <w:endnote w:type="continuationNotice" w:id="1">
    <w:p w14:paraId="63791D60" w14:textId="77777777" w:rsidR="001C5A4D" w:rsidRDefault="001C5A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AA7AB" w14:textId="77777777" w:rsidR="001C5A4D" w:rsidRDefault="001C5A4D" w:rsidP="00D05666">
      <w:r>
        <w:separator/>
      </w:r>
    </w:p>
  </w:footnote>
  <w:footnote w:type="continuationSeparator" w:id="0">
    <w:p w14:paraId="3B99D7EB" w14:textId="77777777" w:rsidR="001C5A4D" w:rsidRDefault="001C5A4D" w:rsidP="00D05666">
      <w:r>
        <w:continuationSeparator/>
      </w:r>
    </w:p>
  </w:footnote>
  <w:footnote w:type="continuationNotice" w:id="1">
    <w:p w14:paraId="68423204" w14:textId="77777777" w:rsidR="001C5A4D" w:rsidRDefault="001C5A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1"/>
  </w:num>
  <w:num w:numId="5">
    <w:abstractNumId w:val="61"/>
  </w:num>
  <w:num w:numId="6">
    <w:abstractNumId w:val="46"/>
  </w:num>
  <w:num w:numId="7">
    <w:abstractNumId w:val="70"/>
  </w:num>
  <w:num w:numId="8">
    <w:abstractNumId w:val="38"/>
  </w:num>
  <w:num w:numId="9">
    <w:abstractNumId w:val="68"/>
  </w:num>
  <w:num w:numId="10">
    <w:abstractNumId w:val="7"/>
  </w:num>
  <w:num w:numId="11">
    <w:abstractNumId w:val="67"/>
  </w:num>
  <w:num w:numId="12">
    <w:abstractNumId w:val="17"/>
  </w:num>
  <w:num w:numId="13">
    <w:abstractNumId w:val="9"/>
  </w:num>
  <w:num w:numId="14">
    <w:abstractNumId w:val="18"/>
  </w:num>
  <w:num w:numId="15">
    <w:abstractNumId w:val="13"/>
  </w:num>
  <w:num w:numId="16">
    <w:abstractNumId w:val="29"/>
  </w:num>
  <w:num w:numId="17">
    <w:abstractNumId w:val="56"/>
  </w:num>
  <w:num w:numId="18">
    <w:abstractNumId w:val="19"/>
  </w:num>
  <w:num w:numId="19">
    <w:abstractNumId w:val="42"/>
  </w:num>
  <w:num w:numId="20">
    <w:abstractNumId w:val="54"/>
  </w:num>
  <w:num w:numId="21">
    <w:abstractNumId w:val="57"/>
  </w:num>
  <w:num w:numId="22">
    <w:abstractNumId w:val="34"/>
  </w:num>
  <w:num w:numId="23">
    <w:abstractNumId w:val="53"/>
  </w:num>
  <w:num w:numId="24">
    <w:abstractNumId w:val="23"/>
  </w:num>
  <w:num w:numId="25">
    <w:abstractNumId w:val="33"/>
  </w:num>
  <w:num w:numId="26">
    <w:abstractNumId w:val="69"/>
  </w:num>
  <w:num w:numId="27">
    <w:abstractNumId w:val="65"/>
  </w:num>
  <w:num w:numId="28">
    <w:abstractNumId w:val="64"/>
  </w:num>
  <w:num w:numId="29">
    <w:abstractNumId w:val="35"/>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3"/>
  </w:num>
  <w:num w:numId="39">
    <w:abstractNumId w:val="66"/>
  </w:num>
  <w:num w:numId="40">
    <w:abstractNumId w:val="52"/>
  </w:num>
  <w:num w:numId="41">
    <w:abstractNumId w:val="55"/>
  </w:num>
  <w:num w:numId="42">
    <w:abstractNumId w:val="62"/>
  </w:num>
  <w:num w:numId="43">
    <w:abstractNumId w:val="10"/>
  </w:num>
  <w:num w:numId="44">
    <w:abstractNumId w:val="21"/>
  </w:num>
  <w:num w:numId="45">
    <w:abstractNumId w:val="37"/>
  </w:num>
  <w:num w:numId="46">
    <w:abstractNumId w:val="40"/>
  </w:num>
  <w:num w:numId="47">
    <w:abstractNumId w:val="11"/>
  </w:num>
  <w:num w:numId="48">
    <w:abstractNumId w:val="25"/>
  </w:num>
  <w:num w:numId="49">
    <w:abstractNumId w:val="39"/>
  </w:num>
  <w:num w:numId="50">
    <w:abstractNumId w:val="6"/>
  </w:num>
  <w:num w:numId="51">
    <w:abstractNumId w:val="71"/>
  </w:num>
  <w:num w:numId="52">
    <w:abstractNumId w:val="32"/>
  </w:num>
  <w:num w:numId="53">
    <w:abstractNumId w:val="48"/>
  </w:num>
  <w:num w:numId="54">
    <w:abstractNumId w:val="14"/>
  </w:num>
  <w:num w:numId="55">
    <w:abstractNumId w:val="45"/>
  </w:num>
  <w:num w:numId="56">
    <w:abstractNumId w:val="59"/>
  </w:num>
  <w:num w:numId="57">
    <w:abstractNumId w:val="36"/>
  </w:num>
  <w:num w:numId="58">
    <w:abstractNumId w:val="58"/>
  </w:num>
  <w:num w:numId="59">
    <w:abstractNumId w:val="43"/>
  </w:num>
  <w:num w:numId="60">
    <w:abstractNumId w:val="47"/>
  </w:num>
  <w:num w:numId="61">
    <w:abstractNumId w:val="50"/>
  </w:num>
  <w:num w:numId="62">
    <w:abstractNumId w:val="12"/>
  </w:num>
  <w:num w:numId="63">
    <w:abstractNumId w:val="49"/>
  </w:num>
  <w:num w:numId="64">
    <w:abstractNumId w:val="60"/>
  </w:num>
  <w:num w:numId="65">
    <w:abstractNumId w:val="28"/>
  </w:num>
  <w:num w:numId="66">
    <w:abstractNumId w:val="22"/>
  </w:num>
  <w:num w:numId="67">
    <w:abstractNumId w:val="44"/>
  </w:num>
  <w:num w:numId="68">
    <w:abstractNumId w:val="15"/>
  </w:num>
  <w:num w:numId="69">
    <w:abstractNumId w:val="27"/>
  </w:num>
  <w:num w:numId="70">
    <w:abstractNumId w:val="41"/>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0C34EA-5381-4AAB-9428-EDBEADDBC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1241</Words>
  <Characters>7076</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7</cp:revision>
  <cp:lastPrinted>2022-04-29T11:22:00Z</cp:lastPrinted>
  <dcterms:created xsi:type="dcterms:W3CDTF">2025-07-15T07:00:00Z</dcterms:created>
  <dcterms:modified xsi:type="dcterms:W3CDTF">2025-07-21T06:20:00Z</dcterms:modified>
</cp:coreProperties>
</file>